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9AC06F" w14:textId="77777777" w:rsidR="00A15AEE" w:rsidRPr="007F6D5D" w:rsidRDefault="007F6D5D" w:rsidP="007F6D5D">
      <w:pPr>
        <w:spacing w:before="27"/>
        <w:ind w:right="4332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z w:val="22"/>
          <w:szCs w:val="22"/>
        </w:rPr>
        <w:t>Nam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Cre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ls</w:t>
      </w:r>
    </w:p>
    <w:p w14:paraId="28D500D2" w14:textId="77777777" w:rsidR="00A15AEE" w:rsidRPr="007F6D5D" w:rsidRDefault="007F6D5D" w:rsidP="007F6D5D">
      <w:pPr>
        <w:ind w:right="494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dd</w:t>
      </w:r>
      <w:r w:rsidRPr="007F6D5D">
        <w:rPr>
          <w:rFonts w:asciiTheme="majorHAnsi" w:eastAsia="Arial" w:hAnsiTheme="majorHAnsi" w:cs="Arial"/>
          <w:sz w:val="22"/>
          <w:szCs w:val="22"/>
        </w:rPr>
        <w:t>ress</w:t>
      </w:r>
    </w:p>
    <w:p w14:paraId="0E8D4F5C" w14:textId="77777777" w:rsidR="00A15AEE" w:rsidRPr="007F6D5D" w:rsidRDefault="007F6D5D" w:rsidP="007F6D5D">
      <w:pPr>
        <w:ind w:right="3873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St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Zip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od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(</w:t>
      </w:r>
      <w:r w:rsidRPr="007F6D5D">
        <w:rPr>
          <w:rFonts w:asciiTheme="majorHAnsi" w:eastAsia="Arial" w:hAnsiTheme="majorHAnsi" w:cs="Arial"/>
          <w:sz w:val="22"/>
          <w:szCs w:val="22"/>
        </w:rPr>
        <w:t>Area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z w:val="22"/>
          <w:szCs w:val="22"/>
        </w:rPr>
        <w:t>) P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um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>il</w:t>
      </w:r>
    </w:p>
    <w:p w14:paraId="5E2A3DF2" w14:textId="77777777" w:rsidR="00A15AEE" w:rsidRPr="007F6D5D" w:rsidRDefault="00A15AEE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159753FB" w14:textId="0B04A66D" w:rsidR="00A15AEE" w:rsidRPr="007F6D5D" w:rsidRDefault="007F6D5D">
      <w:pPr>
        <w:spacing w:before="32"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EE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R 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B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J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EC</w:t>
      </w:r>
      <w:r w:rsidRPr="007F6D5D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E</w:t>
      </w:r>
    </w:p>
    <w:p w14:paraId="697D84EB" w14:textId="77777777" w:rsidR="00A15AEE" w:rsidRPr="007F6D5D" w:rsidRDefault="00A15AEE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0F61292E" w14:textId="77777777" w:rsidR="00A15AEE" w:rsidRPr="007F6D5D" w:rsidRDefault="007F6D5D">
      <w:pPr>
        <w:spacing w:before="32"/>
        <w:ind w:left="187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z w:val="22"/>
          <w:szCs w:val="22"/>
        </w:rPr>
        <w:t>e 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C</w:t>
      </w:r>
      <w:r w:rsidRPr="007F6D5D">
        <w:rPr>
          <w:rFonts w:asciiTheme="majorHAnsi" w:eastAsia="Arial" w:hAnsiTheme="majorHAnsi" w:cs="Arial"/>
          <w:sz w:val="22"/>
          <w:szCs w:val="22"/>
        </w:rPr>
        <w:t>areer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b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sz w:val="22"/>
          <w:szCs w:val="22"/>
        </w:rPr>
        <w:t>e if</w:t>
      </w:r>
      <w:r w:rsidRPr="007F6D5D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z w:val="22"/>
          <w:szCs w:val="22"/>
        </w:rPr>
        <w:t>ou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w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x</w:t>
      </w:r>
      <w:r w:rsidRPr="007F6D5D">
        <w:rPr>
          <w:rFonts w:asciiTheme="majorHAnsi" w:eastAsia="Arial" w:hAnsiTheme="majorHAnsi" w:cs="Arial"/>
          <w:sz w:val="22"/>
          <w:szCs w:val="22"/>
        </w:rPr>
        <w:t>actly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he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on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z w:val="22"/>
          <w:szCs w:val="22"/>
        </w:rPr>
        <w:t>ou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are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z w:val="22"/>
          <w:szCs w:val="22"/>
        </w:rPr>
        <w:t>ou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are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us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es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</w:p>
    <w:p w14:paraId="1D757C37" w14:textId="77777777" w:rsidR="00A15AEE" w:rsidRPr="007F6D5D" w:rsidRDefault="007F6D5D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“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7F6D5D">
        <w:rPr>
          <w:rFonts w:asciiTheme="majorHAnsi" w:eastAsia="Arial" w:hAnsiTheme="majorHAnsi" w:cs="Arial"/>
          <w:sz w:val="22"/>
          <w:szCs w:val="22"/>
        </w:rPr>
        <w:t>ork”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o p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z w:val="22"/>
          <w:szCs w:val="22"/>
        </w:rPr>
        <w:t>ess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s,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se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s,</w:t>
      </w:r>
      <w:r w:rsidRPr="007F6D5D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Job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 xml:space="preserve">he 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are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 xml:space="preserve">r 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b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>j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ti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 o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b/>
          <w:spacing w:val="3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z w:val="22"/>
          <w:szCs w:val="22"/>
        </w:rPr>
        <w:t>.</w:t>
      </w:r>
    </w:p>
    <w:p w14:paraId="3F2B0DCA" w14:textId="77777777" w:rsidR="00A15AEE" w:rsidRPr="007F6D5D" w:rsidRDefault="00A15AEE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71BCE6FB" w14:textId="4C716469" w:rsidR="00A15AEE" w:rsidRPr="007F6D5D" w:rsidRDefault="007F6D5D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EDU</w:t>
      </w:r>
      <w:r w:rsidRPr="007F6D5D">
        <w:rPr>
          <w:rFonts w:asciiTheme="majorHAnsi" w:eastAsia="Arial" w:hAnsiTheme="majorHAnsi" w:cs="Arial"/>
          <w:b/>
          <w:spacing w:val="4"/>
          <w:position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IO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N</w:t>
      </w:r>
    </w:p>
    <w:p w14:paraId="76F61AE6" w14:textId="77777777" w:rsidR="00A15AEE" w:rsidRPr="007F6D5D" w:rsidRDefault="00A15AEE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5A72E329" w14:textId="77777777" w:rsidR="00A15AEE" w:rsidRPr="007F6D5D" w:rsidRDefault="007F6D5D">
      <w:pPr>
        <w:spacing w:before="32"/>
        <w:ind w:left="12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sz w:val="22"/>
          <w:szCs w:val="22"/>
        </w:rPr>
        <w:t>ersity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of</w:t>
      </w:r>
      <w:r w:rsidRPr="007F6D5D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x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</w:p>
    <w:p w14:paraId="0481949C" w14:textId="77777777" w:rsidR="00A15AEE" w:rsidRPr="007F6D5D" w:rsidRDefault="007F6D5D">
      <w:pPr>
        <w:spacing w:line="240" w:lineRule="exact"/>
        <w:ind w:left="84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7F6D5D">
        <w:rPr>
          <w:rFonts w:asciiTheme="majorHAnsi" w:eastAsia="Arial" w:hAnsiTheme="majorHAnsi" w:cs="Arial"/>
          <w:sz w:val="22"/>
          <w:szCs w:val="22"/>
        </w:rPr>
        <w:t>ac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ors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ce D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ee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 N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2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7F6D5D">
        <w:rPr>
          <w:rFonts w:asciiTheme="majorHAnsi" w:eastAsia="Arial" w:hAnsiTheme="majorHAnsi" w:cs="Arial"/>
          <w:sz w:val="22"/>
          <w:szCs w:val="22"/>
        </w:rPr>
        <w:t>10</w:t>
      </w:r>
      <w:r w:rsidRPr="007F6D5D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present</w:t>
      </w:r>
    </w:p>
    <w:p w14:paraId="7A2EC9AF" w14:textId="77777777" w:rsidR="00A15AEE" w:rsidRPr="007F6D5D" w:rsidRDefault="007F6D5D">
      <w:pPr>
        <w:spacing w:line="240" w:lineRule="exact"/>
        <w:ind w:left="84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PA</w:t>
      </w:r>
      <w:r w:rsidRPr="007F6D5D">
        <w:rPr>
          <w:rFonts w:asciiTheme="majorHAnsi" w:eastAsia="Arial" w:hAnsiTheme="majorHAnsi" w:cs="Arial"/>
          <w:sz w:val="22"/>
          <w:szCs w:val="22"/>
        </w:rPr>
        <w:t>: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3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7F6D5D">
        <w:rPr>
          <w:rFonts w:asciiTheme="majorHAnsi" w:eastAsia="Arial" w:hAnsiTheme="majorHAnsi" w:cs="Arial"/>
          <w:sz w:val="22"/>
          <w:szCs w:val="22"/>
        </w:rPr>
        <w:t>6</w:t>
      </w:r>
    </w:p>
    <w:p w14:paraId="6FFC346F" w14:textId="77777777" w:rsidR="00A15AEE" w:rsidRPr="007F6D5D" w:rsidRDefault="007F6D5D">
      <w:pPr>
        <w:spacing w:before="1"/>
        <w:ind w:left="84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hAnsiTheme="majorHAnsi"/>
          <w:sz w:val="22"/>
          <w:szCs w:val="22"/>
        </w:rPr>
        <w:pict w14:anchorId="049BEE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90pt;margin-top:12.65pt;width:10.1pt;height:53.75pt;z-index:-251661824;mso-position-horizontal-relative:page">
            <v:imagedata r:id="rId5" o:title=""/>
            <w10:wrap anchorx="page"/>
          </v:shape>
        </w:pict>
      </w:r>
      <w:r w:rsidRPr="007F6D5D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H</w:t>
      </w:r>
      <w:r w:rsidRPr="007F6D5D">
        <w:rPr>
          <w:rFonts w:asciiTheme="majorHAnsi" w:eastAsia="Arial" w:hAnsiTheme="majorHAnsi" w:cs="Arial"/>
          <w:b/>
          <w:i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i/>
          <w:sz w:val="22"/>
          <w:szCs w:val="22"/>
        </w:rPr>
        <w:t>ors and</w:t>
      </w:r>
      <w:r w:rsidRPr="007F6D5D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i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b/>
          <w:i/>
          <w:sz w:val="22"/>
          <w:szCs w:val="22"/>
        </w:rPr>
        <w:t>mp</w:t>
      </w:r>
      <w:r w:rsidRPr="007F6D5D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b/>
          <w:i/>
          <w:sz w:val="22"/>
          <w:szCs w:val="22"/>
        </w:rPr>
        <w:t>hme</w:t>
      </w:r>
      <w:r w:rsidRPr="007F6D5D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i/>
          <w:sz w:val="22"/>
          <w:szCs w:val="22"/>
        </w:rPr>
        <w:t>s:</w:t>
      </w:r>
    </w:p>
    <w:p w14:paraId="39747BE3" w14:textId="77777777" w:rsidR="00A15AEE" w:rsidRPr="007F6D5D" w:rsidRDefault="007F6D5D">
      <w:pPr>
        <w:spacing w:before="13"/>
        <w:ind w:left="156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z w:val="22"/>
          <w:szCs w:val="22"/>
        </w:rPr>
        <w:t>or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1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7F6D5D">
        <w:rPr>
          <w:rFonts w:asciiTheme="majorHAnsi" w:eastAsia="Arial" w:hAnsiTheme="majorHAnsi" w:cs="Arial"/>
          <w:sz w:val="22"/>
          <w:szCs w:val="22"/>
        </w:rPr>
        <w:t>0%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co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z w:val="22"/>
          <w:szCs w:val="22"/>
        </w:rPr>
        <w:t>uc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on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7F6D5D">
        <w:rPr>
          <w:rFonts w:asciiTheme="majorHAnsi" w:eastAsia="Arial" w:hAnsiTheme="majorHAnsi" w:cs="Arial"/>
          <w:sz w:val="22"/>
          <w:szCs w:val="22"/>
        </w:rPr>
        <w:t>h scho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ars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ps and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7F6D5D">
        <w:rPr>
          <w:rFonts w:asciiTheme="majorHAnsi" w:eastAsia="Arial" w:hAnsiTheme="majorHAnsi" w:cs="Arial"/>
          <w:sz w:val="22"/>
          <w:szCs w:val="22"/>
        </w:rPr>
        <w:t>or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g pa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-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</w:p>
    <w:p w14:paraId="44C18D27" w14:textId="77777777" w:rsidR="00A15AEE" w:rsidRPr="007F6D5D" w:rsidRDefault="007F6D5D">
      <w:pPr>
        <w:spacing w:before="16"/>
        <w:ind w:left="156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sp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ng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sh</w:t>
      </w:r>
    </w:p>
    <w:p w14:paraId="5050FB44" w14:textId="77777777" w:rsidR="00A15AEE" w:rsidRPr="007F6D5D" w:rsidRDefault="007F6D5D">
      <w:pPr>
        <w:spacing w:before="13"/>
        <w:ind w:left="156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Al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z w:val="22"/>
          <w:szCs w:val="22"/>
        </w:rPr>
        <w:t>ce E.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z w:val="22"/>
          <w:szCs w:val="22"/>
        </w:rPr>
        <w:t>h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on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z w:val="22"/>
          <w:szCs w:val="22"/>
        </w:rPr>
        <w:t>ch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arsh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p R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t</w:t>
      </w:r>
    </w:p>
    <w:p w14:paraId="4DC44156" w14:textId="77777777" w:rsidR="00A15AEE" w:rsidRPr="007F6D5D" w:rsidRDefault="007F6D5D">
      <w:pPr>
        <w:spacing w:before="16"/>
        <w:ind w:left="156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ected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by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ursi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es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he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ng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Cl</w:t>
      </w:r>
      <w:r w:rsidRPr="007F6D5D">
        <w:rPr>
          <w:rFonts w:asciiTheme="majorHAnsi" w:eastAsia="Arial" w:hAnsiTheme="majorHAnsi" w:cs="Arial"/>
          <w:sz w:val="22"/>
          <w:szCs w:val="22"/>
        </w:rPr>
        <w:t>ass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2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7F6D5D">
        <w:rPr>
          <w:rFonts w:asciiTheme="majorHAnsi" w:eastAsia="Arial" w:hAnsiTheme="majorHAnsi" w:cs="Arial"/>
          <w:sz w:val="22"/>
          <w:szCs w:val="22"/>
        </w:rPr>
        <w:t>13</w:t>
      </w:r>
      <w:r w:rsidRPr="007F6D5D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he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can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urses</w:t>
      </w:r>
    </w:p>
    <w:p w14:paraId="7D0B4DB7" w14:textId="77777777" w:rsidR="00A15AEE" w:rsidRPr="007F6D5D" w:rsidRDefault="007F6D5D">
      <w:pPr>
        <w:spacing w:before="1"/>
        <w:ind w:left="156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>ssoc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ati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n An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7F6D5D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z w:val="22"/>
          <w:szCs w:val="22"/>
        </w:rPr>
        <w:t>an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ni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o, 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x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</w:p>
    <w:p w14:paraId="35B15EA4" w14:textId="77777777" w:rsidR="00A15AEE" w:rsidRPr="007F6D5D" w:rsidRDefault="00A15AEE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7088887A" w14:textId="3525EE8E" w:rsidR="00A15AEE" w:rsidRPr="007F6D5D" w:rsidRDefault="007F6D5D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RE</w:t>
      </w:r>
      <w:r w:rsidRPr="007F6D5D">
        <w:rPr>
          <w:rFonts w:asciiTheme="majorHAnsi" w:eastAsia="Arial" w:hAnsiTheme="majorHAnsi" w:cs="Arial"/>
          <w:b/>
          <w:spacing w:val="4"/>
          <w:position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D 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NURS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EXPER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ENC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E</w:t>
      </w:r>
    </w:p>
    <w:p w14:paraId="40E8946D" w14:textId="77777777" w:rsidR="00A15AEE" w:rsidRPr="007F6D5D" w:rsidRDefault="00A15AEE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3592E6DA" w14:textId="77777777" w:rsidR="00A15AEE" w:rsidRPr="007F6D5D" w:rsidRDefault="007F6D5D">
      <w:pPr>
        <w:spacing w:before="32"/>
        <w:ind w:left="12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at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 xml:space="preserve">t 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are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h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ci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–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rauma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</w:t>
      </w:r>
      <w:r w:rsidRPr="007F6D5D">
        <w:rPr>
          <w:rFonts w:asciiTheme="majorHAnsi" w:eastAsia="Arial" w:hAnsiTheme="majorHAnsi" w:cs="Arial"/>
          <w:b/>
          <w:spacing w:val="50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0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7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/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2011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rese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t</w:t>
      </w:r>
    </w:p>
    <w:p w14:paraId="5FAEF716" w14:textId="77777777" w:rsidR="00A15AEE" w:rsidRPr="007F6D5D" w:rsidRDefault="007F6D5D">
      <w:pPr>
        <w:spacing w:before="2"/>
        <w:ind w:left="84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ni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ers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it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of</w:t>
      </w:r>
      <w:r w:rsidRPr="007F6D5D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ky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h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er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er,</w:t>
      </w:r>
      <w:r w:rsidRPr="007F6D5D">
        <w:rPr>
          <w:rFonts w:asciiTheme="majorHAnsi" w:eastAsia="Arial" w:hAnsiTheme="majorHAnsi" w:cs="Arial"/>
          <w:b/>
          <w:spacing w:val="6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x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 xml:space="preserve">, 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Y</w:t>
      </w:r>
    </w:p>
    <w:p w14:paraId="5649E22E" w14:textId="77777777" w:rsidR="00A15AEE" w:rsidRPr="007F6D5D" w:rsidRDefault="007F6D5D">
      <w:pPr>
        <w:spacing w:before="1"/>
        <w:ind w:left="48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z w:val="22"/>
          <w:szCs w:val="22"/>
        </w:rPr>
        <w:t xml:space="preserve">•   </w:t>
      </w:r>
      <w:r w:rsidRPr="007F6D5D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>ss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st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RN’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he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ca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ll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il</w:t>
      </w:r>
      <w:r w:rsidRPr="007F6D5D">
        <w:rPr>
          <w:rFonts w:asciiTheme="majorHAnsi" w:eastAsia="Arial" w:hAnsiTheme="majorHAnsi" w:cs="Arial"/>
          <w:sz w:val="22"/>
          <w:szCs w:val="22"/>
        </w:rPr>
        <w:t>l 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7F6D5D">
        <w:rPr>
          <w:rFonts w:asciiTheme="majorHAnsi" w:eastAsia="Arial" w:hAnsiTheme="majorHAnsi" w:cs="Arial"/>
          <w:sz w:val="22"/>
          <w:szCs w:val="22"/>
        </w:rPr>
        <w:t>ured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z w:val="22"/>
          <w:szCs w:val="22"/>
        </w:rPr>
        <w:t>ati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z w:val="22"/>
          <w:szCs w:val="22"/>
        </w:rPr>
        <w:t>nts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a Le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sz w:val="22"/>
          <w:szCs w:val="22"/>
        </w:rPr>
        <w:t>el I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a 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er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t</w:t>
      </w:r>
    </w:p>
    <w:p w14:paraId="6B76DAB8" w14:textId="77777777" w:rsidR="00A15AEE" w:rsidRPr="007F6D5D" w:rsidRDefault="007F6D5D">
      <w:pPr>
        <w:tabs>
          <w:tab w:val="left" w:pos="840"/>
        </w:tabs>
        <w:spacing w:before="2" w:line="240" w:lineRule="exact"/>
        <w:ind w:left="1200" w:right="193" w:hanging="72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z w:val="22"/>
          <w:szCs w:val="22"/>
        </w:rPr>
        <w:t>•</w:t>
      </w:r>
      <w:r w:rsidRPr="007F6D5D">
        <w:rPr>
          <w:rFonts w:asciiTheme="majorHAnsi" w:eastAsia="Arial" w:hAnsiTheme="majorHAnsi" w:cs="Arial"/>
          <w:sz w:val="22"/>
          <w:szCs w:val="22"/>
        </w:rPr>
        <w:tab/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nt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act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h cl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z w:val="22"/>
          <w:szCs w:val="22"/>
        </w:rPr>
        <w:t>ami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embe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 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sz w:val="22"/>
          <w:szCs w:val="22"/>
        </w:rPr>
        <w:t>ari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ca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z w:val="22"/>
          <w:szCs w:val="22"/>
        </w:rPr>
        <w:t>ac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es i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z w:val="22"/>
          <w:szCs w:val="22"/>
        </w:rPr>
        <w:t>: 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z w:val="22"/>
          <w:szCs w:val="22"/>
        </w:rPr>
        <w:t>uc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, sp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al</w:t>
      </w:r>
      <w:r w:rsidRPr="007F6D5D">
        <w:rPr>
          <w:rFonts w:asciiTheme="majorHAnsi" w:eastAsia="Arial" w:hAnsiTheme="majorHAnsi" w:cs="Arial"/>
          <w:sz w:val="22"/>
          <w:szCs w:val="22"/>
        </w:rPr>
        <w:t>, a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d emo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al su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t</w:t>
      </w:r>
    </w:p>
    <w:p w14:paraId="49B1C725" w14:textId="77777777" w:rsidR="00A15AEE" w:rsidRPr="007F6D5D" w:rsidRDefault="007F6D5D">
      <w:pPr>
        <w:spacing w:line="240" w:lineRule="exact"/>
        <w:ind w:left="48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sz w:val="22"/>
          <w:szCs w:val="22"/>
        </w:rPr>
        <w:t xml:space="preserve">•   </w:t>
      </w:r>
      <w:r w:rsidRPr="007F6D5D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nt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act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h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sc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cal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ov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de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d imp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sz w:val="22"/>
          <w:szCs w:val="22"/>
        </w:rPr>
        <w:t>e pa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z w:val="22"/>
          <w:szCs w:val="22"/>
        </w:rPr>
        <w:t>nt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com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</w:p>
    <w:p w14:paraId="4431AB7C" w14:textId="77777777" w:rsidR="00A15AEE" w:rsidRPr="007F6D5D" w:rsidRDefault="00A15AEE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408C941B" w14:textId="0B3D9255" w:rsidR="00A15AEE" w:rsidRPr="007F6D5D" w:rsidRDefault="007F6D5D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HE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R W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EXPERIENC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E</w:t>
      </w:r>
    </w:p>
    <w:p w14:paraId="6C1AA466" w14:textId="77777777" w:rsidR="00A15AEE" w:rsidRPr="007F6D5D" w:rsidRDefault="00A15AEE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5521E007" w14:textId="77777777" w:rsidR="00A15AEE" w:rsidRPr="007F6D5D" w:rsidRDefault="007F6D5D">
      <w:pPr>
        <w:spacing w:before="32"/>
        <w:ind w:left="12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hi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d C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re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ro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 xml:space="preserve">r                                                                                                     </w:t>
      </w:r>
      <w:r w:rsidRPr="007F6D5D">
        <w:rPr>
          <w:rFonts w:asciiTheme="majorHAnsi" w:eastAsia="Arial" w:hAnsiTheme="majorHAnsi" w:cs="Arial"/>
          <w:b/>
          <w:spacing w:val="20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0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7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/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2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0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04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 xml:space="preserve">o 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rese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t</w:t>
      </w:r>
    </w:p>
    <w:p w14:paraId="0F9C59DE" w14:textId="77777777" w:rsidR="00A15AEE" w:rsidRPr="007F6D5D" w:rsidRDefault="007F6D5D">
      <w:pPr>
        <w:spacing w:line="240" w:lineRule="exact"/>
        <w:ind w:left="804" w:right="5489"/>
        <w:jc w:val="center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ar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s F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li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x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gton and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orbi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Y</w:t>
      </w:r>
    </w:p>
    <w:p w14:paraId="7C304DA5" w14:textId="77777777" w:rsidR="00A15AEE" w:rsidRPr="007F6D5D" w:rsidRDefault="007F6D5D">
      <w:pPr>
        <w:spacing w:before="1"/>
        <w:ind w:left="440" w:right="1005"/>
        <w:jc w:val="center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hAnsiTheme="majorHAnsi"/>
          <w:sz w:val="22"/>
          <w:szCs w:val="22"/>
        </w:rPr>
        <w:pict w14:anchorId="2343EEBA">
          <v:shape id="_x0000_i1025" type="#_x0000_t75" style="width:10.3pt;height:13.1pt">
            <v:imagedata r:id="rId6" o:title=""/>
          </v:shape>
        </w:pict>
      </w:r>
      <w:r w:rsidRPr="007F6D5D">
        <w:rPr>
          <w:rFonts w:asciiTheme="majorHAnsi" w:hAnsiTheme="majorHAnsi"/>
          <w:sz w:val="22"/>
          <w:szCs w:val="22"/>
        </w:rPr>
        <w:t xml:space="preserve">  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e c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e,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ng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h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4"/>
          <w:sz w:val="22"/>
          <w:szCs w:val="22"/>
        </w:rPr>
        <w:t>w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f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ch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7F6D5D">
        <w:rPr>
          <w:rFonts w:asciiTheme="majorHAnsi" w:eastAsia="Arial" w:hAnsiTheme="majorHAnsi" w:cs="Arial"/>
          <w:sz w:val="22"/>
          <w:szCs w:val="22"/>
        </w:rPr>
        <w:t>dren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fr</w:t>
      </w:r>
      <w:r w:rsidRPr="007F6D5D">
        <w:rPr>
          <w:rFonts w:asciiTheme="majorHAnsi" w:eastAsia="Arial" w:hAnsiTheme="majorHAnsi" w:cs="Arial"/>
          <w:sz w:val="22"/>
          <w:szCs w:val="22"/>
        </w:rPr>
        <w:t>om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1</w:t>
      </w:r>
      <w:r w:rsidRPr="007F6D5D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–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14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y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</w:p>
    <w:p w14:paraId="641FB564" w14:textId="77777777" w:rsidR="00A15AEE" w:rsidRPr="007F6D5D" w:rsidRDefault="00A15AEE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27D8CE84" w14:textId="2EF09499" w:rsidR="00A15AEE" w:rsidRPr="007F6D5D" w:rsidRDefault="007F6D5D" w:rsidP="007F6D5D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ERSH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b/>
          <w:spacing w:val="5"/>
          <w:position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D 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OMM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UN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Y 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SERV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4"/>
          <w:position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X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PER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ENC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E</w:t>
      </w:r>
    </w:p>
    <w:p w14:paraId="4377734C" w14:textId="77777777" w:rsidR="00A15AEE" w:rsidRPr="007F6D5D" w:rsidRDefault="007F6D5D">
      <w:pPr>
        <w:spacing w:before="32"/>
        <w:ind w:left="84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oluntee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b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 H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>ne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z w:val="22"/>
          <w:szCs w:val="22"/>
        </w:rPr>
        <w:t>oc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et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z w:val="22"/>
          <w:szCs w:val="22"/>
        </w:rPr>
        <w:t>orb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n,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(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ore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h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1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7F6D5D">
        <w:rPr>
          <w:rFonts w:asciiTheme="majorHAnsi" w:eastAsia="Arial" w:hAnsiTheme="majorHAnsi" w:cs="Arial"/>
          <w:sz w:val="22"/>
          <w:szCs w:val="22"/>
        </w:rPr>
        <w:t>0 ho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z w:val="22"/>
          <w:szCs w:val="22"/>
        </w:rPr>
        <w:t>)</w:t>
      </w:r>
    </w:p>
    <w:p w14:paraId="588F002D" w14:textId="54238B10" w:rsidR="00A15AEE" w:rsidRPr="007F6D5D" w:rsidRDefault="007F6D5D">
      <w:pPr>
        <w:spacing w:before="16"/>
        <w:ind w:left="84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Vo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b/>
          <w:spacing w:val="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eric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ed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oss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ay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pacing w:val="-4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e,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x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</w:p>
    <w:p w14:paraId="0106A8D3" w14:textId="77777777" w:rsidR="00A15AEE" w:rsidRPr="007F6D5D" w:rsidRDefault="007F6D5D">
      <w:pPr>
        <w:spacing w:before="13"/>
        <w:ind w:left="84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oluntee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C</w:t>
      </w:r>
      <w:r w:rsidRPr="007F6D5D">
        <w:rPr>
          <w:rFonts w:asciiTheme="majorHAnsi" w:eastAsia="Arial" w:hAnsiTheme="majorHAnsi" w:cs="Arial"/>
          <w:sz w:val="22"/>
          <w:szCs w:val="22"/>
        </w:rPr>
        <w:t>h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7F6D5D">
        <w:rPr>
          <w:rFonts w:asciiTheme="majorHAnsi" w:eastAsia="Arial" w:hAnsiTheme="majorHAnsi" w:cs="Arial"/>
          <w:sz w:val="22"/>
          <w:szCs w:val="22"/>
        </w:rPr>
        <w:t>dren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’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7F6D5D">
        <w:rPr>
          <w:rFonts w:asciiTheme="majorHAnsi" w:eastAsia="Arial" w:hAnsiTheme="majorHAnsi" w:cs="Arial"/>
          <w:sz w:val="22"/>
          <w:szCs w:val="22"/>
        </w:rPr>
        <w:t>os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pi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gt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,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(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ng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2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–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3 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z w:val="22"/>
          <w:szCs w:val="22"/>
        </w:rPr>
        <w:t>)</w:t>
      </w:r>
    </w:p>
    <w:p w14:paraId="77875E65" w14:textId="77777777" w:rsidR="00A15AEE" w:rsidRPr="007F6D5D" w:rsidRDefault="00A15AEE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0DF14D2B" w14:textId="5E816B46" w:rsidR="00A15AEE" w:rsidRPr="007F6D5D" w:rsidRDefault="007F6D5D" w:rsidP="007F6D5D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LIC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ENSUR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4"/>
          <w:position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D 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CE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b/>
          <w:spacing w:val="-3"/>
          <w:position w:val="-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FI</w:t>
      </w:r>
      <w:r w:rsidRPr="007F6D5D">
        <w:rPr>
          <w:rFonts w:asciiTheme="majorHAnsi" w:eastAsia="Arial" w:hAnsiTheme="majorHAnsi" w:cs="Arial"/>
          <w:b/>
          <w:spacing w:val="2"/>
          <w:position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TI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ON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S</w:t>
      </w:r>
    </w:p>
    <w:p w14:paraId="7D2A2DC1" w14:textId="77777777" w:rsidR="00A15AEE" w:rsidRPr="007F6D5D" w:rsidRDefault="007F6D5D">
      <w:pPr>
        <w:spacing w:before="29" w:line="260" w:lineRule="exact"/>
        <w:ind w:left="552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z w:val="22"/>
          <w:szCs w:val="22"/>
        </w:rPr>
        <w:t xml:space="preserve">•  </w:t>
      </w:r>
      <w:r w:rsidRPr="007F6D5D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u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S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ate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R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ed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urse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Ai</w:t>
      </w:r>
      <w:r w:rsidRPr="007F6D5D">
        <w:rPr>
          <w:rFonts w:asciiTheme="majorHAnsi" w:eastAsia="Arial" w:hAnsiTheme="majorHAnsi" w:cs="Arial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ce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se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SRNA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)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#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1096813                     </w:t>
      </w:r>
      <w:r w:rsidRPr="007F6D5D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2010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pre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t</w:t>
      </w:r>
    </w:p>
    <w:p w14:paraId="562A3BB9" w14:textId="77777777" w:rsidR="00A15AEE" w:rsidRPr="007F6D5D" w:rsidRDefault="007F6D5D">
      <w:pPr>
        <w:spacing w:line="280" w:lineRule="exact"/>
        <w:ind w:left="624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hAnsiTheme="majorHAnsi"/>
          <w:sz w:val="22"/>
          <w:szCs w:val="22"/>
        </w:rPr>
        <w:pict w14:anchorId="2BDD94A5">
          <v:shape id="_x0000_i1026" type="#_x0000_t75" style="width:11.2pt;height:14.95pt">
            <v:imagedata r:id="rId7" o:title=""/>
          </v:shape>
        </w:pict>
      </w:r>
      <w:r w:rsidRPr="007F6D5D">
        <w:rPr>
          <w:rFonts w:asciiTheme="majorHAnsi" w:hAnsiTheme="majorHAnsi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can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ed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oss 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z w:val="22"/>
          <w:szCs w:val="22"/>
        </w:rPr>
        <w:t>R 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Ai</w:t>
      </w:r>
      <w:r w:rsidRPr="007F6D5D">
        <w:rPr>
          <w:rFonts w:asciiTheme="majorHAnsi" w:eastAsia="Arial" w:hAnsiTheme="majorHAnsi" w:cs="Arial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sz w:val="22"/>
          <w:szCs w:val="22"/>
        </w:rPr>
        <w:t>ati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</w:t>
      </w:r>
      <w:r w:rsidRPr="007F6D5D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2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0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04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pre</w:t>
      </w:r>
      <w:r w:rsidRPr="007F6D5D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z w:val="22"/>
          <w:szCs w:val="22"/>
        </w:rPr>
        <w:t>nt</w:t>
      </w:r>
    </w:p>
    <w:p w14:paraId="2D4216BA" w14:textId="77777777" w:rsidR="00A15AEE" w:rsidRPr="007F6D5D" w:rsidRDefault="00A15AEE">
      <w:pPr>
        <w:spacing w:before="5" w:line="160" w:lineRule="exact"/>
        <w:rPr>
          <w:rFonts w:asciiTheme="majorHAnsi" w:hAnsiTheme="majorHAnsi"/>
          <w:sz w:val="22"/>
          <w:szCs w:val="22"/>
        </w:rPr>
      </w:pPr>
    </w:p>
    <w:p w14:paraId="5B6EB456" w14:textId="77777777" w:rsidR="00A15AEE" w:rsidRPr="007F6D5D" w:rsidRDefault="007F6D5D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7F6D5D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C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TIVI</w:t>
      </w:r>
      <w:r w:rsidRPr="007F6D5D">
        <w:rPr>
          <w:rFonts w:asciiTheme="majorHAnsi" w:eastAsia="Arial" w:hAnsiTheme="majorHAnsi" w:cs="Arial"/>
          <w:b/>
          <w:spacing w:val="-2"/>
          <w:position w:val="-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b/>
          <w:spacing w:val="5"/>
          <w:position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b/>
          <w:spacing w:val="-6"/>
          <w:position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D 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RES</w:t>
      </w:r>
      <w:r w:rsidRPr="007F6D5D">
        <w:rPr>
          <w:rFonts w:asciiTheme="majorHAnsi" w:eastAsia="Arial" w:hAnsiTheme="majorHAnsi" w:cs="Arial"/>
          <w:b/>
          <w:position w:val="-1"/>
          <w:sz w:val="22"/>
          <w:szCs w:val="22"/>
        </w:rPr>
        <w:t>TS</w:t>
      </w:r>
    </w:p>
    <w:p w14:paraId="41092E1E" w14:textId="77777777" w:rsidR="00A15AEE" w:rsidRPr="007F6D5D" w:rsidRDefault="00A15AEE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183B1DCD" w14:textId="37400AF1" w:rsidR="00A15AEE" w:rsidRPr="007F6D5D" w:rsidRDefault="007F6D5D">
      <w:pPr>
        <w:spacing w:before="32"/>
        <w:ind w:left="840"/>
        <w:rPr>
          <w:rFonts w:asciiTheme="majorHAnsi" w:eastAsia="Arial" w:hAnsiTheme="majorHAnsi" w:cs="Arial"/>
          <w:sz w:val="22"/>
          <w:szCs w:val="22"/>
        </w:rPr>
        <w:sectPr w:rsidR="00A15AEE" w:rsidRPr="007F6D5D">
          <w:pgSz w:w="12240" w:h="15840"/>
          <w:pgMar w:top="680" w:right="700" w:bottom="280" w:left="600" w:header="720" w:footer="720" w:gutter="0"/>
          <w:cols w:space="720"/>
        </w:sectPr>
      </w:pP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ed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x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7F6D5D">
        <w:rPr>
          <w:rFonts w:asciiTheme="majorHAnsi" w:eastAsia="Arial" w:hAnsiTheme="majorHAnsi" w:cs="Arial"/>
          <w:sz w:val="22"/>
          <w:szCs w:val="22"/>
        </w:rPr>
        <w:t>y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7F6D5D">
        <w:rPr>
          <w:rFonts w:asciiTheme="majorHAnsi" w:eastAsia="Arial" w:hAnsiTheme="majorHAnsi" w:cs="Arial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 xml:space="preserve"> E</w:t>
      </w:r>
      <w:r w:rsidRPr="007F6D5D">
        <w:rPr>
          <w:rFonts w:asciiTheme="majorHAnsi" w:eastAsia="Arial" w:hAnsiTheme="majorHAnsi" w:cs="Arial"/>
          <w:sz w:val="22"/>
          <w:szCs w:val="22"/>
        </w:rPr>
        <w:t>cu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z w:val="22"/>
          <w:szCs w:val="22"/>
        </w:rPr>
        <w:t>d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7F6D5D">
        <w:rPr>
          <w:rFonts w:asciiTheme="majorHAnsi" w:eastAsia="Arial" w:hAnsiTheme="majorHAnsi" w:cs="Arial"/>
          <w:sz w:val="22"/>
          <w:szCs w:val="22"/>
        </w:rPr>
        <w:t>p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ai</w:t>
      </w:r>
      <w:r w:rsidRPr="007F6D5D">
        <w:rPr>
          <w:rFonts w:asciiTheme="majorHAnsi" w:eastAsia="Arial" w:hAnsiTheme="majorHAnsi" w:cs="Arial"/>
          <w:sz w:val="22"/>
          <w:szCs w:val="22"/>
        </w:rPr>
        <w:t>n,</w:t>
      </w:r>
      <w:r w:rsidRPr="007F6D5D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7F6D5D">
        <w:rPr>
          <w:rFonts w:asciiTheme="majorHAnsi" w:eastAsia="Arial" w:hAnsiTheme="majorHAnsi" w:cs="Arial"/>
          <w:sz w:val="22"/>
          <w:szCs w:val="22"/>
        </w:rPr>
        <w:t>e</w:t>
      </w:r>
      <w:r w:rsidRPr="007F6D5D">
        <w:rPr>
          <w:rFonts w:asciiTheme="majorHAnsi" w:eastAsia="Arial" w:hAnsiTheme="majorHAnsi" w:cs="Arial"/>
          <w:spacing w:val="-3"/>
          <w:sz w:val="22"/>
          <w:szCs w:val="22"/>
        </w:rPr>
        <w:t>x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7F6D5D">
        <w:rPr>
          <w:rFonts w:asciiTheme="majorHAnsi" w:eastAsia="Arial" w:hAnsiTheme="majorHAnsi" w:cs="Arial"/>
          <w:sz w:val="22"/>
          <w:szCs w:val="22"/>
        </w:rPr>
        <w:t>co</w:t>
      </w:r>
      <w:r w:rsidRPr="007F6D5D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d F</w:t>
      </w:r>
      <w:r w:rsidRPr="007F6D5D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7F6D5D">
        <w:rPr>
          <w:rFonts w:asciiTheme="majorHAnsi" w:eastAsia="Arial" w:hAnsiTheme="majorHAnsi" w:cs="Arial"/>
          <w:sz w:val="22"/>
          <w:szCs w:val="22"/>
        </w:rPr>
        <w:t>a</w:t>
      </w:r>
      <w:r w:rsidRPr="007F6D5D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7F6D5D">
        <w:rPr>
          <w:rFonts w:asciiTheme="majorHAnsi" w:eastAsia="Arial" w:hAnsiTheme="majorHAnsi" w:cs="Arial"/>
          <w:sz w:val="22"/>
          <w:szCs w:val="22"/>
        </w:rPr>
        <w:t>ce</w:t>
      </w:r>
    </w:p>
    <w:p w14:paraId="2EF30057" w14:textId="77777777" w:rsidR="00A15AEE" w:rsidRPr="007F6D5D" w:rsidRDefault="00A15AEE">
      <w:pPr>
        <w:spacing w:line="200" w:lineRule="exact"/>
        <w:rPr>
          <w:rFonts w:asciiTheme="majorHAnsi" w:hAnsiTheme="majorHAnsi"/>
          <w:sz w:val="22"/>
          <w:szCs w:val="22"/>
        </w:rPr>
      </w:pPr>
    </w:p>
    <w:sectPr w:rsidR="00A15AEE" w:rsidRPr="007F6D5D"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F1DCA"/>
    <w:multiLevelType w:val="multilevel"/>
    <w:tmpl w:val="FA8EAC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AEE"/>
    <w:rsid w:val="007F6D5D"/>
    <w:rsid w:val="00A1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23A4DD7D"/>
  <w15:docId w15:val="{CE62856E-9BF4-41DE-89AA-2990CD47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2021-03-22T17:37:00Z</dcterms:created>
  <dcterms:modified xsi:type="dcterms:W3CDTF">2021-03-22T18:03:00Z</dcterms:modified>
</cp:coreProperties>
</file>